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9D7" w:rsidRPr="00F419D7" w:rsidRDefault="00F419D7" w:rsidP="00F419D7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19D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7FF047E" wp14:editId="2D5C0774">
            <wp:extent cx="752475" cy="771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9D7" w:rsidRPr="00F419D7" w:rsidRDefault="00F419D7" w:rsidP="00F419D7">
      <w:pPr>
        <w:tabs>
          <w:tab w:val="left" w:pos="567"/>
          <w:tab w:val="left" w:pos="5670"/>
          <w:tab w:val="left" w:pos="793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419D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F419D7" w:rsidRPr="00F419D7" w:rsidRDefault="00F419D7" w:rsidP="00F419D7">
      <w:pPr>
        <w:keepNext/>
        <w:tabs>
          <w:tab w:val="left" w:pos="0"/>
          <w:tab w:val="left" w:pos="567"/>
          <w:tab w:val="left" w:pos="5670"/>
          <w:tab w:val="left" w:pos="7938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F419D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УСТЬ-КАТАВСКОГО ГОРОДСКОГО ОКРУГА</w:t>
      </w:r>
    </w:p>
    <w:p w:rsidR="00F419D7" w:rsidRPr="00F419D7" w:rsidRDefault="00F419D7" w:rsidP="00F419D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F419D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ЧЕЛЯБИНСКОЙ ОБЛАСТИ</w:t>
      </w:r>
    </w:p>
    <w:p w:rsidR="00F419D7" w:rsidRPr="00F419D7" w:rsidRDefault="00232922" w:rsidP="00F419D7">
      <w:pPr>
        <w:tabs>
          <w:tab w:val="left" w:pos="567"/>
          <w:tab w:val="left" w:pos="5670"/>
          <w:tab w:val="left" w:pos="793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Восьмое </w:t>
      </w:r>
      <w:r w:rsidR="00F419D7" w:rsidRPr="00F419D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заседание</w:t>
      </w:r>
    </w:p>
    <w:p w:rsidR="00F419D7" w:rsidRDefault="00F419D7" w:rsidP="00F419D7">
      <w:pPr>
        <w:tabs>
          <w:tab w:val="left" w:pos="567"/>
          <w:tab w:val="left" w:pos="5670"/>
          <w:tab w:val="left" w:pos="793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F419D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РЕШЕНИЕ</w:t>
      </w:r>
    </w:p>
    <w:p w:rsidR="006B2D03" w:rsidRDefault="000112C3" w:rsidP="00F419D7">
      <w:pPr>
        <w:tabs>
          <w:tab w:val="left" w:pos="567"/>
          <w:tab w:val="left" w:pos="5670"/>
          <w:tab w:val="left" w:pos="793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ПРОЕКТ</w:t>
      </w:r>
    </w:p>
    <w:p w:rsidR="00F419D7" w:rsidRPr="00F419D7" w:rsidRDefault="00A52784" w:rsidP="00F419D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от </w:t>
      </w:r>
      <w:r w:rsidR="0092729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</w:t>
      </w:r>
      <w:r w:rsidR="0023292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F419D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№</w:t>
      </w:r>
      <w:r w:rsidR="0092729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</w:t>
      </w:r>
      <w:r w:rsidR="000112C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</w:t>
      </w:r>
      <w:r w:rsidR="00F419D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</w:t>
      </w:r>
      <w:r w:rsidR="00F419D7" w:rsidRPr="00F419D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</w:t>
      </w:r>
      <w:r w:rsidR="000112C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</w:t>
      </w:r>
      <w:r w:rsidR="00A44CB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</w:t>
      </w:r>
      <w:r w:rsidR="000112C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</w:t>
      </w:r>
      <w:r w:rsidR="00F419D7" w:rsidRPr="00F419D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г. Усть-Катав               </w:t>
      </w:r>
    </w:p>
    <w:p w:rsidR="00F419D7" w:rsidRPr="00F419D7" w:rsidRDefault="00F419D7" w:rsidP="00F419D7">
      <w:pPr>
        <w:tabs>
          <w:tab w:val="left" w:pos="-3119"/>
        </w:tabs>
        <w:spacing w:after="0" w:line="240" w:lineRule="auto"/>
        <w:ind w:right="43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19D7" w:rsidRPr="00F419D7" w:rsidRDefault="00F419D7" w:rsidP="00F419D7">
      <w:pPr>
        <w:shd w:val="clear" w:color="auto" w:fill="FFFFFF"/>
        <w:spacing w:after="0" w:line="21" w:lineRule="atLeast"/>
        <w:ind w:right="421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F419D7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 внесении изменений в решение Собрания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Pr="00F419D7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депутатов Усть-Катавского городского округа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Pr="00F419D7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от 27.02.2010 года №39 «Об утверждении документов </w:t>
      </w:r>
      <w:bookmarkStart w:id="0" w:name="_GoBack"/>
      <w:bookmarkEnd w:id="0"/>
      <w:r w:rsidRPr="00F419D7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территориального планирования: Правила землепользования и застройки Усть-Катавского городского округа Челябинской области»</w:t>
      </w:r>
    </w:p>
    <w:p w:rsidR="00F419D7" w:rsidRPr="00F419D7" w:rsidRDefault="00F419D7" w:rsidP="00F419D7">
      <w:pPr>
        <w:shd w:val="clear" w:color="auto" w:fill="FFFFFF"/>
        <w:spacing w:after="0" w:line="21" w:lineRule="atLeast"/>
        <w:ind w:right="421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</w:p>
    <w:p w:rsidR="00F419D7" w:rsidRPr="00F419D7" w:rsidRDefault="00F419D7" w:rsidP="00F419D7">
      <w:pPr>
        <w:shd w:val="clear" w:color="auto" w:fill="FFFFFF"/>
        <w:spacing w:after="0" w:line="21" w:lineRule="atLeast"/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</w:p>
    <w:p w:rsidR="00307EF2" w:rsidRPr="000112C3" w:rsidRDefault="00F419D7" w:rsidP="000112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9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</w:t>
      </w:r>
      <w:r w:rsidR="00304FD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</w:t>
      </w:r>
      <w:r w:rsidR="005A788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целях реализации положений Градостроительного кодекса Российской Федерации от 29.12.2004</w:t>
      </w:r>
      <w:r w:rsidR="0023292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5A788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</w:t>
      </w:r>
      <w:r w:rsidR="0023292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ода</w:t>
      </w:r>
      <w:r w:rsidR="005A788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№190-ФЗ, руководствуясь </w:t>
      </w:r>
      <w:r w:rsidR="0023292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</w:t>
      </w:r>
      <w:r w:rsidR="005A788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едеральным</w:t>
      </w:r>
      <w:r w:rsidR="0023292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</w:t>
      </w:r>
      <w:r w:rsidR="005A788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закон</w:t>
      </w:r>
      <w:r w:rsidR="0023292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ами от 06.10.2003 года № 131-ФЗ</w:t>
      </w:r>
      <w:r w:rsidR="005A788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«Об </w:t>
      </w:r>
      <w:r w:rsidR="005A7887" w:rsidRPr="00F419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общих принципах организации местного самоуправления в Российской Федерации</w:t>
      </w:r>
      <w:r w:rsidR="005A788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</w:t>
      </w:r>
      <w:r w:rsidR="0023292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от 20.03.2025 №33-ФЗ</w:t>
      </w:r>
      <w:r w:rsidR="005A788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«Об общих принципах организации местного самоуправления в единой системе публичной власти»</w:t>
      </w:r>
      <w:r w:rsidR="005A7887" w:rsidRPr="00F419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</w:t>
      </w:r>
      <w:r w:rsidR="00B8526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на основании</w:t>
      </w:r>
      <w:r w:rsidR="005A788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постановления администрации Усть-Катавского городского о</w:t>
      </w:r>
      <w:r w:rsidR="000112C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круга </w:t>
      </w:r>
      <w:r w:rsidR="007E0919">
        <w:rPr>
          <w:rFonts w:ascii="Times New Roman" w:eastAsia="Times New Roman" w:hAnsi="Times New Roman" w:cs="Times New Roman"/>
          <w:sz w:val="28"/>
          <w:szCs w:val="24"/>
          <w:lang w:eastAsia="ru-RU"/>
        </w:rPr>
        <w:t>от 22.06</w:t>
      </w:r>
      <w:r w:rsidR="0027580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927297">
        <w:rPr>
          <w:rFonts w:ascii="Times New Roman" w:eastAsia="Times New Roman" w:hAnsi="Times New Roman" w:cs="Times New Roman"/>
          <w:sz w:val="28"/>
          <w:szCs w:val="24"/>
          <w:lang w:eastAsia="ru-RU"/>
        </w:rPr>
        <w:t>2026</w:t>
      </w:r>
      <w:r w:rsidR="000112C3" w:rsidRPr="00617AB8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7E0919">
        <w:rPr>
          <w:rFonts w:ascii="Times New Roman" w:eastAsia="Times New Roman" w:hAnsi="Times New Roman" w:cs="Times New Roman"/>
          <w:sz w:val="28"/>
          <w:szCs w:val="24"/>
          <w:lang w:eastAsia="ru-RU"/>
        </w:rPr>
        <w:t>861</w:t>
      </w:r>
      <w:r w:rsidR="005A7887" w:rsidRPr="00617AB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112C3" w:rsidRPr="000112C3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0112C3" w:rsidRPr="001067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принятии решения </w:t>
      </w:r>
      <w:r w:rsidR="00011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подготовке проекта решения Собрания депутатов Усть-Катавского городского округа «О внесении</w:t>
      </w:r>
      <w:r w:rsidR="000112C3" w:rsidRPr="001067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изменений в </w:t>
      </w:r>
      <w:r w:rsidR="00011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Собрания депутатов Усть-Катавского городского округа от 27.02.2010 года №39 «Об утверждении документов территориального планирования: </w:t>
      </w:r>
      <w:r w:rsidR="000112C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112C3" w:rsidRPr="001067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 землепользования и застройки Усть-Катавского городского округа Челябинской области</w:t>
      </w:r>
      <w:r w:rsidR="000112C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3292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Собрание депутатов</w:t>
      </w:r>
    </w:p>
    <w:p w:rsidR="005A7887" w:rsidRDefault="005A7887" w:rsidP="005A7887">
      <w:pPr>
        <w:shd w:val="clear" w:color="auto" w:fill="FFFFFF"/>
        <w:spacing w:after="0" w:line="21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419D7" w:rsidRPr="00F419D7" w:rsidRDefault="00F419D7" w:rsidP="00F419D7">
      <w:pPr>
        <w:shd w:val="clear" w:color="auto" w:fill="FFFFFF"/>
        <w:spacing w:after="0" w:line="21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F419D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РЕШАЕТ:</w:t>
      </w:r>
    </w:p>
    <w:p w:rsidR="00F419D7" w:rsidRPr="00F419D7" w:rsidRDefault="00F419D7" w:rsidP="00F419D7">
      <w:pPr>
        <w:shd w:val="clear" w:color="auto" w:fill="FFFFFF"/>
        <w:spacing w:after="0" w:line="2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3200D" w:rsidRDefault="007E69A5" w:rsidP="007E69A5">
      <w:pPr>
        <w:shd w:val="clear" w:color="auto" w:fill="FFFFFF"/>
        <w:tabs>
          <w:tab w:val="left" w:pos="709"/>
          <w:tab w:val="left" w:pos="851"/>
        </w:tabs>
        <w:spacing w:after="0" w:line="21" w:lineRule="atLeast"/>
        <w:ind w:rightChars="31" w:right="6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</w:t>
      </w:r>
      <w:r w:rsidR="003B492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1.</w:t>
      </w:r>
      <w:r w:rsidR="00654C0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Внести </w:t>
      </w:r>
      <w:r w:rsidR="007A72D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изменения </w:t>
      </w:r>
      <w:r w:rsidR="00F419D7" w:rsidRPr="00F419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решение Собрания депутатов Усть-Катавского</w:t>
      </w:r>
      <w:r w:rsidR="002E2F0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городского округа от 27.02.2010</w:t>
      </w:r>
      <w:r w:rsidR="00F419D7" w:rsidRPr="00F419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года № 39 «Об утверждении документов территориального планирования: Правила землепользования и застройки Усть-Катавского городского округа Челябинской области»</w:t>
      </w:r>
      <w:r w:rsidR="0027580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:</w:t>
      </w:r>
      <w:r w:rsidR="003B492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DE0DE6" w:rsidRDefault="00A231F8" w:rsidP="00A231F8">
      <w:pPr>
        <w:shd w:val="clear" w:color="auto" w:fill="FFFFFF"/>
        <w:tabs>
          <w:tab w:val="left" w:pos="709"/>
          <w:tab w:val="left" w:pos="851"/>
        </w:tabs>
        <w:spacing w:after="0" w:line="21" w:lineRule="atLeast"/>
        <w:ind w:rightChars="31" w:right="68"/>
        <w:jc w:val="both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1.1 </w:t>
      </w:r>
      <w:r w:rsidR="00DE0DE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</w:t>
      </w:r>
      <w:r w:rsidR="004E059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ункт 2. </w:t>
      </w:r>
      <w:r w:rsidR="0093200D" w:rsidRPr="0093200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Условно</w:t>
      </w:r>
      <w:r w:rsidR="0093200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разрешенные виды использования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,</w:t>
      </w:r>
      <w:r w:rsidR="0093200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раздела </w:t>
      </w:r>
      <w:r w:rsidR="0093200D">
        <w:rPr>
          <w:rFonts w:ascii="Times New Roman" w:eastAsia="Times New Roman" w:hAnsi="Times New Roman" w:cs="Times New Roman"/>
          <w:sz w:val="28"/>
          <w:szCs w:val="28"/>
          <w:lang w:eastAsia="ru-RU"/>
        </w:rPr>
        <w:t>Ж1.</w:t>
      </w:r>
      <w:r w:rsidR="004E0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00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93200D" w:rsidRPr="003B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застройки </w:t>
      </w:r>
      <w:r w:rsidR="0093200D" w:rsidRPr="003B492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индивидуальными жилыми домами с приусадебными земельными </w:t>
      </w:r>
      <w:r w:rsidR="0093200D" w:rsidRPr="003B492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lastRenderedPageBreak/>
        <w:t>участками</w:t>
      </w:r>
      <w:r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,</w:t>
      </w:r>
      <w:r w:rsidR="004E0595" w:rsidRPr="004E059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4E059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Том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</w:t>
      </w:r>
      <w:r w:rsidR="004E059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2. Градостроительные регламенты</w:t>
      </w:r>
      <w:r w:rsidR="00ED725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AD6B5B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после строки 4.</w:t>
      </w:r>
      <w:r w:rsidR="00DE0DE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1</w:t>
      </w:r>
      <w:r w:rsidR="00AD6B5B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DE0DE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добавить строку:</w:t>
      </w:r>
    </w:p>
    <w:p w:rsidR="00C13B1E" w:rsidRDefault="00C13B1E" w:rsidP="00A231F8">
      <w:pPr>
        <w:shd w:val="clear" w:color="auto" w:fill="FFFFFF"/>
        <w:tabs>
          <w:tab w:val="left" w:pos="709"/>
          <w:tab w:val="left" w:pos="851"/>
        </w:tabs>
        <w:spacing w:after="0" w:line="21" w:lineRule="atLeast"/>
        <w:ind w:rightChars="31" w:right="68"/>
        <w:jc w:val="both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17"/>
        <w:gridCol w:w="1128"/>
      </w:tblGrid>
      <w:tr w:rsidR="00C13B1E" w:rsidTr="00C13B1E">
        <w:tc>
          <w:tcPr>
            <w:tcW w:w="8217" w:type="dxa"/>
          </w:tcPr>
          <w:p w:rsidR="00C13B1E" w:rsidRPr="00C13B1E" w:rsidRDefault="00C13B1E" w:rsidP="00A231F8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  <w:r w:rsidRPr="00C13B1E">
              <w:rPr>
                <w:rFonts w:ascii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  <w:t>Гостиничное обслуживание</w:t>
            </w:r>
          </w:p>
        </w:tc>
        <w:tc>
          <w:tcPr>
            <w:tcW w:w="1128" w:type="dxa"/>
          </w:tcPr>
          <w:p w:rsidR="00C13B1E" w:rsidRPr="00C13B1E" w:rsidRDefault="00C13B1E" w:rsidP="00A231F8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  <w:r w:rsidRPr="00C13B1E">
              <w:rPr>
                <w:rFonts w:ascii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  <w:t>4.7</w:t>
            </w:r>
          </w:p>
        </w:tc>
      </w:tr>
      <w:tr w:rsidR="00C13B1E" w:rsidTr="00017188">
        <w:tc>
          <w:tcPr>
            <w:tcW w:w="9345" w:type="dxa"/>
            <w:gridSpan w:val="2"/>
          </w:tcPr>
          <w:p w:rsidR="00C13B1E" w:rsidRDefault="00C13B1E" w:rsidP="00A231F8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- </w:t>
            </w:r>
            <w:r w:rsidRPr="00C13B1E">
              <w:rPr>
                <w:rFonts w:ascii="Times New Roman" w:hAnsi="Times New Roman" w:cs="Times New Roman"/>
                <w:color w:val="000000"/>
                <w:sz w:val="25"/>
                <w:szCs w:val="25"/>
                <w:lang w:eastAsia="ru-RU"/>
              </w:rPr>
              <w:t>Размещение гостиниц</w:t>
            </w:r>
          </w:p>
        </w:tc>
      </w:tr>
    </w:tbl>
    <w:p w:rsidR="00C13B1E" w:rsidRPr="000F06DE" w:rsidRDefault="00C13B1E" w:rsidP="00A231F8">
      <w:pPr>
        <w:shd w:val="clear" w:color="auto" w:fill="FFFFFF"/>
        <w:tabs>
          <w:tab w:val="left" w:pos="709"/>
          <w:tab w:val="left" w:pos="851"/>
        </w:tabs>
        <w:spacing w:after="0" w:line="21" w:lineRule="atLeast"/>
        <w:ind w:rightChars="31" w:right="68"/>
        <w:jc w:val="both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</w:p>
    <w:p w:rsidR="00190BF1" w:rsidRDefault="00B865E6" w:rsidP="00B865E6">
      <w:pPr>
        <w:shd w:val="clear" w:color="auto" w:fill="FFFFFF"/>
        <w:tabs>
          <w:tab w:val="left" w:pos="709"/>
          <w:tab w:val="left" w:pos="851"/>
        </w:tabs>
        <w:spacing w:after="0" w:line="21" w:lineRule="atLeast"/>
        <w:ind w:rightChars="31" w:right="6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 примечания раздела «ПРЕДЕЛЬНЫЕ ПАРАМЕТРЫ ЗЕМЕЛЬНЫХ УЧАСТКОВ И ПРЕДЕЛЬНЫЕ ПАРАМЕТРЫ РАЗРЕШЁННОГО СТРОИТЕЛЬСТВА» зоны застройки индивидуальными жилыми домами Ж-1 включить пункт:</w:t>
      </w:r>
    </w:p>
    <w:p w:rsidR="00B865E6" w:rsidRDefault="00B865E6" w:rsidP="00B865E6">
      <w:pPr>
        <w:shd w:val="clear" w:color="auto" w:fill="FFFFFF"/>
        <w:tabs>
          <w:tab w:val="left" w:pos="709"/>
          <w:tab w:val="left" w:pos="851"/>
        </w:tabs>
        <w:spacing w:after="0" w:line="21" w:lineRule="atLeast"/>
        <w:ind w:rightChars="31" w:right="6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«23) Предельные (минимальные и (или) максимальные) размеры земельных участков и предельные параметры разрешённого строительства, реконструкции объектов капитального строительства для условно разрешённого вида использования земельного участка с кодом 4.7 –Гостиничное обслуживание.</w:t>
      </w:r>
    </w:p>
    <w:p w:rsidR="00B865E6" w:rsidRDefault="00B865E6" w:rsidP="00B865E6">
      <w:pPr>
        <w:shd w:val="clear" w:color="auto" w:fill="FFFFFF"/>
        <w:tabs>
          <w:tab w:val="left" w:pos="709"/>
          <w:tab w:val="left" w:pos="851"/>
        </w:tabs>
        <w:spacing w:after="0" w:line="21" w:lineRule="atLeast"/>
        <w:ind w:rightChars="31" w:right="6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865E6" w:rsidTr="00B865E6">
        <w:tc>
          <w:tcPr>
            <w:tcW w:w="4672" w:type="dxa"/>
          </w:tcPr>
          <w:p w:rsidR="00B865E6" w:rsidRPr="00B865E6" w:rsidRDefault="00B865E6" w:rsidP="00B865E6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B865E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Параметры</w:t>
            </w:r>
          </w:p>
        </w:tc>
        <w:tc>
          <w:tcPr>
            <w:tcW w:w="4673" w:type="dxa"/>
          </w:tcPr>
          <w:p w:rsidR="00B865E6" w:rsidRPr="00B865E6" w:rsidRDefault="00B865E6" w:rsidP="00B865E6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B865E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Значение </w:t>
            </w:r>
          </w:p>
        </w:tc>
      </w:tr>
      <w:tr w:rsidR="00B865E6" w:rsidTr="00B865E6">
        <w:tc>
          <w:tcPr>
            <w:tcW w:w="4672" w:type="dxa"/>
          </w:tcPr>
          <w:p w:rsidR="00B865E6" w:rsidRPr="00B865E6" w:rsidRDefault="00B865E6" w:rsidP="00B865E6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B865E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Минимальные размеры земельных участков (</w:t>
            </w:r>
            <w:proofErr w:type="spellStart"/>
            <w:r w:rsidRPr="00B865E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кв.м</w:t>
            </w:r>
            <w:proofErr w:type="spellEnd"/>
            <w:r w:rsidRPr="00B865E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.)</w:t>
            </w:r>
          </w:p>
        </w:tc>
        <w:tc>
          <w:tcPr>
            <w:tcW w:w="4673" w:type="dxa"/>
          </w:tcPr>
          <w:p w:rsidR="00B865E6" w:rsidRPr="00B865E6" w:rsidRDefault="00B865E6" w:rsidP="00B865E6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B865E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2000</w:t>
            </w:r>
          </w:p>
        </w:tc>
      </w:tr>
      <w:tr w:rsidR="00B865E6" w:rsidTr="00B865E6">
        <w:tc>
          <w:tcPr>
            <w:tcW w:w="4672" w:type="dxa"/>
          </w:tcPr>
          <w:p w:rsidR="00B865E6" w:rsidRPr="00B865E6" w:rsidRDefault="00B865E6" w:rsidP="00B865E6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B865E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Максимальный процент застройки</w:t>
            </w:r>
          </w:p>
        </w:tc>
        <w:tc>
          <w:tcPr>
            <w:tcW w:w="4673" w:type="dxa"/>
          </w:tcPr>
          <w:p w:rsidR="00B865E6" w:rsidRPr="00B865E6" w:rsidRDefault="00B865E6" w:rsidP="00B865E6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B865E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50%</w:t>
            </w:r>
          </w:p>
        </w:tc>
      </w:tr>
      <w:tr w:rsidR="00B865E6" w:rsidTr="00B865E6">
        <w:tc>
          <w:tcPr>
            <w:tcW w:w="4672" w:type="dxa"/>
          </w:tcPr>
          <w:p w:rsidR="00B865E6" w:rsidRPr="00B865E6" w:rsidRDefault="00B865E6" w:rsidP="00B865E6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B865E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Минимальные отступы от границ земельного участка (м)</w:t>
            </w:r>
          </w:p>
        </w:tc>
        <w:tc>
          <w:tcPr>
            <w:tcW w:w="4673" w:type="dxa"/>
          </w:tcPr>
          <w:p w:rsidR="00B865E6" w:rsidRPr="00B865E6" w:rsidRDefault="00B865E6" w:rsidP="00B865E6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B865E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5</w:t>
            </w:r>
          </w:p>
        </w:tc>
      </w:tr>
      <w:tr w:rsidR="001D524F" w:rsidTr="00B865E6">
        <w:tc>
          <w:tcPr>
            <w:tcW w:w="4672" w:type="dxa"/>
          </w:tcPr>
          <w:p w:rsidR="001D524F" w:rsidRPr="00B865E6" w:rsidRDefault="001D524F" w:rsidP="00B865E6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Этажность </w:t>
            </w:r>
          </w:p>
        </w:tc>
        <w:tc>
          <w:tcPr>
            <w:tcW w:w="4673" w:type="dxa"/>
          </w:tcPr>
          <w:p w:rsidR="001D524F" w:rsidRPr="00B865E6" w:rsidRDefault="001D524F" w:rsidP="00B865E6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не выше 3-х этажей</w:t>
            </w:r>
          </w:p>
        </w:tc>
      </w:tr>
    </w:tbl>
    <w:p w:rsidR="00B865E6" w:rsidRPr="000F06DE" w:rsidRDefault="00B865E6" w:rsidP="00B865E6">
      <w:pPr>
        <w:shd w:val="clear" w:color="auto" w:fill="FFFFFF"/>
        <w:tabs>
          <w:tab w:val="left" w:pos="709"/>
          <w:tab w:val="left" w:pos="851"/>
        </w:tabs>
        <w:spacing w:after="0" w:line="21" w:lineRule="atLeast"/>
        <w:ind w:rightChars="31" w:right="6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4FDF" w:rsidRDefault="00190BF1" w:rsidP="007E0919">
      <w:pPr>
        <w:shd w:val="clear" w:color="auto" w:fill="FFFFFF"/>
        <w:tabs>
          <w:tab w:val="left" w:pos="709"/>
        </w:tabs>
        <w:spacing w:after="0" w:line="21" w:lineRule="atLeast"/>
        <w:ind w:rightChars="31" w:right="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B865E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B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E0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архитектуры и градостроительства администрации </w:t>
      </w:r>
      <w:proofErr w:type="spellStart"/>
      <w:r w:rsidR="007E091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Усть-Катавского</w:t>
      </w:r>
      <w:proofErr w:type="spellEnd"/>
      <w:r w:rsidR="007E0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р</w:t>
      </w:r>
      <w:r w:rsidR="00304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азместить Правила землепользования и застройки </w:t>
      </w:r>
      <w:proofErr w:type="spellStart"/>
      <w:r w:rsidR="00304FD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Усть-Катавского</w:t>
      </w:r>
      <w:proofErr w:type="spellEnd"/>
      <w:r w:rsidR="00304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Челябинской области в Федеральной системе территориального планирования </w:t>
      </w:r>
      <w:r w:rsidR="00304F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304FDF" w:rsidRPr="00304F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304F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fgis</w:t>
      </w:r>
      <w:proofErr w:type="spellEnd"/>
      <w:r w:rsidR="00304FDF" w:rsidRPr="00304F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5173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minregion</w:t>
      </w:r>
      <w:proofErr w:type="spellEnd"/>
      <w:r w:rsidR="0051735F" w:rsidRPr="005173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5173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51735F" w:rsidRPr="005173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2922" w:rsidRPr="00232922" w:rsidRDefault="00232922" w:rsidP="003B4926">
      <w:pPr>
        <w:pStyle w:val="a3"/>
        <w:tabs>
          <w:tab w:val="left" w:pos="709"/>
        </w:tabs>
        <w:spacing w:after="0"/>
        <w:ind w:left="0" w:firstLine="595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5E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329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29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опубликовать в газете «</w:t>
      </w:r>
      <w:proofErr w:type="spellStart"/>
      <w:r w:rsidRPr="0023292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Усть-Катавская</w:t>
      </w:r>
      <w:proofErr w:type="spellEnd"/>
      <w:r w:rsidRPr="0023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неделя». </w:t>
      </w:r>
      <w:r w:rsidRPr="00232922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Полный текст решения опубликовать на официальном сайте «</w:t>
      </w:r>
      <w:proofErr w:type="spellStart"/>
      <w:r w:rsidRPr="00232922">
        <w:rPr>
          <w:rFonts w:ascii="Times New Roman" w:eastAsia="Times New Roman" w:hAnsi="Times New Roman" w:cs="Times New Roman"/>
          <w:sz w:val="28"/>
          <w:szCs w:val="28"/>
          <w:lang w:eastAsia="zh-CN"/>
        </w:rPr>
        <w:t>Усть-Катавская</w:t>
      </w:r>
      <w:proofErr w:type="spellEnd"/>
      <w:r w:rsidRPr="0023292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неделя» </w:t>
      </w:r>
      <w:hyperlink r:id="rId9" w:history="1">
        <w:r w:rsidRPr="0023292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http</w:t>
        </w:r>
        <w:r w:rsidRPr="0023292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://</w:t>
        </w:r>
        <w:r w:rsidRPr="0023292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tramuk</w:t>
        </w:r>
        <w:r w:rsidRPr="0023292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.</w:t>
        </w:r>
        <w:r w:rsidRPr="0023292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ru</w:t>
        </w:r>
      </w:hyperlink>
      <w:r w:rsidRPr="0023292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разместить на официальном сайте администрации Усть-Катавского городского округа </w:t>
      </w:r>
      <w:hyperlink r:id="rId10" w:history="1">
        <w:r w:rsidRPr="0023292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www</w:t>
        </w:r>
        <w:r w:rsidRPr="0023292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.</w:t>
        </w:r>
        <w:r w:rsidRPr="0023292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ukgo</w:t>
        </w:r>
        <w:r w:rsidRPr="0023292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.</w:t>
        </w:r>
        <w:r w:rsidRPr="0023292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su</w:t>
        </w:r>
      </w:hyperlink>
      <w:r w:rsidRPr="00232922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zh-CN"/>
        </w:rPr>
        <w:t xml:space="preserve">. </w:t>
      </w:r>
    </w:p>
    <w:p w:rsidR="00232922" w:rsidRDefault="00232922" w:rsidP="00232922">
      <w:pPr>
        <w:shd w:val="clear" w:color="auto" w:fill="FFFFFF"/>
        <w:spacing w:after="0" w:line="21" w:lineRule="atLeast"/>
        <w:ind w:rightChars="31" w:right="68"/>
        <w:jc w:val="both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</w:pPr>
      <w:r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 xml:space="preserve">          </w:t>
      </w:r>
      <w:r w:rsidR="00B865E6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5</w:t>
      </w:r>
      <w:r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.</w:t>
      </w:r>
      <w:r w:rsidR="003B4926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 xml:space="preserve"> </w:t>
      </w:r>
      <w:r w:rsidR="00013C08" w:rsidRPr="00232922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Организацию исполнения настоящего решения возложить на заместителя главы Усть-Катавского городского округа-начальника управления инфраструктуры и строительства Д.Н. Дьячковского.</w:t>
      </w:r>
    </w:p>
    <w:p w:rsidR="00013C08" w:rsidRPr="00232922" w:rsidRDefault="00232922" w:rsidP="003B4926">
      <w:pPr>
        <w:shd w:val="clear" w:color="auto" w:fill="FFFFFF"/>
        <w:tabs>
          <w:tab w:val="left" w:pos="709"/>
        </w:tabs>
        <w:spacing w:after="0" w:line="21" w:lineRule="atLeast"/>
        <w:ind w:rightChars="31" w:right="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 xml:space="preserve">          </w:t>
      </w:r>
      <w:r w:rsidR="00B865E6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6</w:t>
      </w:r>
      <w:r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.</w:t>
      </w:r>
      <w:r w:rsidR="003B4926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 xml:space="preserve"> </w:t>
      </w:r>
      <w:r w:rsidR="00013C08" w:rsidRPr="00232922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комиссии по законодательству, местному самоуправлению, регламенту, депутатской этике и связям с общественностью В.В. Кречетова.</w:t>
      </w:r>
    </w:p>
    <w:p w:rsidR="00F419D7" w:rsidRDefault="00F419D7" w:rsidP="00F702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231F8" w:rsidRPr="00F419D7" w:rsidRDefault="00A231F8" w:rsidP="00F419D7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F419D7" w:rsidRPr="0051735F" w:rsidRDefault="00F419D7" w:rsidP="00F419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1735F">
        <w:rPr>
          <w:rFonts w:ascii="Times New Roman" w:eastAsia="Calibri" w:hAnsi="Times New Roman" w:cs="Times New Roman"/>
          <w:sz w:val="28"/>
          <w:szCs w:val="28"/>
        </w:rPr>
        <w:t>Председатель Собрания депутатов</w:t>
      </w:r>
    </w:p>
    <w:p w:rsidR="00F419D7" w:rsidRPr="0051735F" w:rsidRDefault="00F419D7" w:rsidP="00F419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1735F">
        <w:rPr>
          <w:rFonts w:ascii="Times New Roman" w:eastAsia="Calibri" w:hAnsi="Times New Roman" w:cs="Times New Roman"/>
          <w:sz w:val="28"/>
          <w:szCs w:val="28"/>
        </w:rPr>
        <w:t xml:space="preserve">Усть-Катавского городского округа                         </w:t>
      </w:r>
      <w:r w:rsidR="000112C3">
        <w:rPr>
          <w:rFonts w:ascii="Times New Roman" w:eastAsia="Calibri" w:hAnsi="Times New Roman" w:cs="Times New Roman"/>
          <w:sz w:val="28"/>
          <w:szCs w:val="28"/>
        </w:rPr>
        <w:t xml:space="preserve">                      О.А. Палатная</w:t>
      </w:r>
    </w:p>
    <w:p w:rsidR="00F419D7" w:rsidRPr="0051735F" w:rsidRDefault="00F419D7" w:rsidP="00F419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19D7" w:rsidRPr="0051735F" w:rsidRDefault="00F419D7" w:rsidP="00F419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1735F">
        <w:rPr>
          <w:rFonts w:ascii="Times New Roman" w:eastAsia="Calibri" w:hAnsi="Times New Roman" w:cs="Times New Roman"/>
          <w:sz w:val="28"/>
          <w:szCs w:val="28"/>
        </w:rPr>
        <w:t xml:space="preserve">Глава Усть-Катавского </w:t>
      </w:r>
    </w:p>
    <w:p w:rsidR="007A72D6" w:rsidRDefault="00F419D7" w:rsidP="00F419D7">
      <w:pPr>
        <w:shd w:val="clear" w:color="auto" w:fill="FFFFFF"/>
        <w:spacing w:before="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                                                        </w:t>
      </w:r>
      <w:r w:rsidR="00011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С.В. Харитонов</w:t>
      </w:r>
    </w:p>
    <w:sectPr w:rsidR="007A72D6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B22" w:rsidRDefault="00760B22" w:rsidP="00760B22">
      <w:pPr>
        <w:spacing w:after="0" w:line="240" w:lineRule="auto"/>
      </w:pPr>
      <w:r>
        <w:separator/>
      </w:r>
    </w:p>
  </w:endnote>
  <w:endnote w:type="continuationSeparator" w:id="0">
    <w:p w:rsidR="00760B22" w:rsidRDefault="00760B22" w:rsidP="00760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Pecita"/>
    <w:charset w:val="00"/>
    <w:family w:val="auto"/>
    <w:pitch w:val="variable"/>
    <w:sig w:usb0="00000001" w:usb1="1001ECEA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arSymbol">
    <w:altName w:val="Yu Gothic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B22" w:rsidRDefault="00760B22" w:rsidP="00760B22">
      <w:pPr>
        <w:spacing w:after="0" w:line="240" w:lineRule="auto"/>
      </w:pPr>
      <w:r>
        <w:separator/>
      </w:r>
    </w:p>
  </w:footnote>
  <w:footnote w:type="continuationSeparator" w:id="0">
    <w:p w:rsidR="00760B22" w:rsidRDefault="00760B22" w:rsidP="00760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B22" w:rsidRDefault="00760B22" w:rsidP="00760B22">
    <w:pPr>
      <w:pStyle w:val="aa"/>
      <w:jc w:val="right"/>
    </w:pPr>
    <w:r>
      <w:t>Приложение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0EA5A01"/>
    <w:multiLevelType w:val="multilevel"/>
    <w:tmpl w:val="80EA5A01"/>
    <w:lvl w:ilvl="0">
      <w:start w:val="1"/>
      <w:numFmt w:val="bullet"/>
      <w:lvlText w:val="-"/>
      <w:lvlJc w:val="left"/>
      <w:pPr>
        <w:ind w:left="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1">
      <w:start w:val="1"/>
      <w:numFmt w:val="bullet"/>
      <w:lvlText w:val="o"/>
      <w:lvlJc w:val="left"/>
      <w:pPr>
        <w:ind w:left="18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2">
      <w:start w:val="1"/>
      <w:numFmt w:val="bullet"/>
      <w:lvlText w:val="▪"/>
      <w:lvlJc w:val="left"/>
      <w:pPr>
        <w:ind w:left="25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3">
      <w:start w:val="1"/>
      <w:numFmt w:val="bullet"/>
      <w:lvlText w:val="•"/>
      <w:lvlJc w:val="left"/>
      <w:pPr>
        <w:ind w:left="32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4">
      <w:start w:val="1"/>
      <w:numFmt w:val="bullet"/>
      <w:lvlText w:val="o"/>
      <w:lvlJc w:val="left"/>
      <w:pPr>
        <w:ind w:left="396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5">
      <w:start w:val="1"/>
      <w:numFmt w:val="bullet"/>
      <w:lvlText w:val="▪"/>
      <w:lvlJc w:val="left"/>
      <w:pPr>
        <w:ind w:left="468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6">
      <w:start w:val="1"/>
      <w:numFmt w:val="bullet"/>
      <w:lvlText w:val="•"/>
      <w:lvlJc w:val="left"/>
      <w:pPr>
        <w:ind w:left="54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7">
      <w:start w:val="1"/>
      <w:numFmt w:val="bullet"/>
      <w:lvlText w:val="o"/>
      <w:lvlJc w:val="left"/>
      <w:pPr>
        <w:ind w:left="61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8">
      <w:start w:val="1"/>
      <w:numFmt w:val="bullet"/>
      <w:lvlText w:val="▪"/>
      <w:lvlJc w:val="left"/>
      <w:pPr>
        <w:ind w:left="68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</w:abstractNum>
  <w:abstractNum w:abstractNumId="1" w15:restartNumberingAfterBreak="0">
    <w:nsid w:val="A349A5BF"/>
    <w:multiLevelType w:val="multilevel"/>
    <w:tmpl w:val="A349A5BF"/>
    <w:lvl w:ilvl="0">
      <w:start w:val="1"/>
      <w:numFmt w:val="bullet"/>
      <w:lvlText w:val="-"/>
      <w:lvlJc w:val="left"/>
      <w:pPr>
        <w:ind w:left="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1">
      <w:start w:val="1"/>
      <w:numFmt w:val="bullet"/>
      <w:lvlText w:val="o"/>
      <w:lvlJc w:val="left"/>
      <w:pPr>
        <w:ind w:left="18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2">
      <w:start w:val="1"/>
      <w:numFmt w:val="bullet"/>
      <w:lvlText w:val="▪"/>
      <w:lvlJc w:val="left"/>
      <w:pPr>
        <w:ind w:left="25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3">
      <w:start w:val="1"/>
      <w:numFmt w:val="bullet"/>
      <w:lvlText w:val="•"/>
      <w:lvlJc w:val="left"/>
      <w:pPr>
        <w:ind w:left="32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4">
      <w:start w:val="1"/>
      <w:numFmt w:val="bullet"/>
      <w:lvlText w:val="o"/>
      <w:lvlJc w:val="left"/>
      <w:pPr>
        <w:ind w:left="396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5">
      <w:start w:val="1"/>
      <w:numFmt w:val="bullet"/>
      <w:lvlText w:val="▪"/>
      <w:lvlJc w:val="left"/>
      <w:pPr>
        <w:ind w:left="468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6">
      <w:start w:val="1"/>
      <w:numFmt w:val="bullet"/>
      <w:lvlText w:val="•"/>
      <w:lvlJc w:val="left"/>
      <w:pPr>
        <w:ind w:left="54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7">
      <w:start w:val="1"/>
      <w:numFmt w:val="bullet"/>
      <w:lvlText w:val="o"/>
      <w:lvlJc w:val="left"/>
      <w:pPr>
        <w:ind w:left="61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8">
      <w:start w:val="1"/>
      <w:numFmt w:val="bullet"/>
      <w:lvlText w:val="▪"/>
      <w:lvlJc w:val="left"/>
      <w:pPr>
        <w:ind w:left="68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</w:abstractNum>
  <w:abstractNum w:abstractNumId="2" w15:restartNumberingAfterBreak="0">
    <w:nsid w:val="A82CADB4"/>
    <w:multiLevelType w:val="multilevel"/>
    <w:tmpl w:val="A82CADB4"/>
    <w:lvl w:ilvl="0">
      <w:start w:val="1"/>
      <w:numFmt w:val="decimal"/>
      <w:lvlText w:val="%1)"/>
      <w:lvlJc w:val="left"/>
      <w:pPr>
        <w:ind w:left="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1">
      <w:start w:val="1"/>
      <w:numFmt w:val="lowerLetter"/>
      <w:lvlText w:val="%2"/>
      <w:lvlJc w:val="left"/>
      <w:pPr>
        <w:ind w:left="18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2">
      <w:start w:val="1"/>
      <w:numFmt w:val="lowerRoman"/>
      <w:lvlText w:val="%3"/>
      <w:lvlJc w:val="left"/>
      <w:pPr>
        <w:ind w:left="25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3">
      <w:start w:val="1"/>
      <w:numFmt w:val="decimal"/>
      <w:lvlText w:val="%4"/>
      <w:lvlJc w:val="left"/>
      <w:pPr>
        <w:ind w:left="32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4">
      <w:start w:val="1"/>
      <w:numFmt w:val="lowerLetter"/>
      <w:lvlText w:val="%5"/>
      <w:lvlJc w:val="left"/>
      <w:pPr>
        <w:ind w:left="396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5">
      <w:start w:val="1"/>
      <w:numFmt w:val="lowerRoman"/>
      <w:lvlText w:val="%6"/>
      <w:lvlJc w:val="left"/>
      <w:pPr>
        <w:ind w:left="468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6">
      <w:start w:val="1"/>
      <w:numFmt w:val="decimal"/>
      <w:lvlText w:val="%7"/>
      <w:lvlJc w:val="left"/>
      <w:pPr>
        <w:ind w:left="54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7">
      <w:start w:val="1"/>
      <w:numFmt w:val="lowerLetter"/>
      <w:lvlText w:val="%8"/>
      <w:lvlJc w:val="left"/>
      <w:pPr>
        <w:ind w:left="61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8">
      <w:start w:val="1"/>
      <w:numFmt w:val="lowerRoman"/>
      <w:lvlText w:val="%9"/>
      <w:lvlJc w:val="left"/>
      <w:pPr>
        <w:ind w:left="68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</w:abstractNum>
  <w:abstractNum w:abstractNumId="3" w15:restartNumberingAfterBreak="0">
    <w:nsid w:val="C86D259B"/>
    <w:multiLevelType w:val="multilevel"/>
    <w:tmpl w:val="C86D259B"/>
    <w:lvl w:ilvl="0">
      <w:start w:val="1"/>
      <w:numFmt w:val="bullet"/>
      <w:lvlText w:val="-"/>
      <w:lvlJc w:val="left"/>
      <w:pPr>
        <w:ind w:left="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1">
      <w:start w:val="1"/>
      <w:numFmt w:val="bullet"/>
      <w:lvlText w:val="o"/>
      <w:lvlJc w:val="left"/>
      <w:pPr>
        <w:ind w:left="18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2">
      <w:start w:val="1"/>
      <w:numFmt w:val="bullet"/>
      <w:lvlText w:val="▪"/>
      <w:lvlJc w:val="left"/>
      <w:pPr>
        <w:ind w:left="25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3">
      <w:start w:val="1"/>
      <w:numFmt w:val="bullet"/>
      <w:lvlText w:val="•"/>
      <w:lvlJc w:val="left"/>
      <w:pPr>
        <w:ind w:left="32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4">
      <w:start w:val="1"/>
      <w:numFmt w:val="bullet"/>
      <w:lvlText w:val="o"/>
      <w:lvlJc w:val="left"/>
      <w:pPr>
        <w:ind w:left="396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5">
      <w:start w:val="1"/>
      <w:numFmt w:val="bullet"/>
      <w:lvlText w:val="▪"/>
      <w:lvlJc w:val="left"/>
      <w:pPr>
        <w:ind w:left="468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6">
      <w:start w:val="1"/>
      <w:numFmt w:val="bullet"/>
      <w:lvlText w:val="•"/>
      <w:lvlJc w:val="left"/>
      <w:pPr>
        <w:ind w:left="54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7">
      <w:start w:val="1"/>
      <w:numFmt w:val="bullet"/>
      <w:lvlText w:val="o"/>
      <w:lvlJc w:val="left"/>
      <w:pPr>
        <w:ind w:left="61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8">
      <w:start w:val="1"/>
      <w:numFmt w:val="bullet"/>
      <w:lvlText w:val="▪"/>
      <w:lvlJc w:val="left"/>
      <w:pPr>
        <w:ind w:left="68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</w:abstractNum>
  <w:abstractNum w:abstractNumId="4" w15:restartNumberingAfterBreak="0">
    <w:nsid w:val="C9CDE3E8"/>
    <w:multiLevelType w:val="multilevel"/>
    <w:tmpl w:val="3B8A72C0"/>
    <w:lvl w:ilvl="0">
      <w:start w:val="1"/>
      <w:numFmt w:val="decimal"/>
      <w:suff w:val="space"/>
      <w:lvlText w:val="%1."/>
      <w:lvlJc w:val="left"/>
      <w:pPr>
        <w:ind w:left="595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D051F2D5"/>
    <w:multiLevelType w:val="multilevel"/>
    <w:tmpl w:val="D051F2D5"/>
    <w:lvl w:ilvl="0">
      <w:start w:val="1"/>
      <w:numFmt w:val="bullet"/>
      <w:lvlText w:val="-"/>
      <w:lvlJc w:val="left"/>
      <w:pPr>
        <w:ind w:left="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1">
      <w:start w:val="1"/>
      <w:numFmt w:val="bullet"/>
      <w:lvlText w:val="o"/>
      <w:lvlJc w:val="left"/>
      <w:pPr>
        <w:ind w:left="18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2">
      <w:start w:val="1"/>
      <w:numFmt w:val="bullet"/>
      <w:lvlText w:val="▪"/>
      <w:lvlJc w:val="left"/>
      <w:pPr>
        <w:ind w:left="25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3">
      <w:start w:val="1"/>
      <w:numFmt w:val="bullet"/>
      <w:lvlText w:val="•"/>
      <w:lvlJc w:val="left"/>
      <w:pPr>
        <w:ind w:left="32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4">
      <w:start w:val="1"/>
      <w:numFmt w:val="bullet"/>
      <w:lvlText w:val="o"/>
      <w:lvlJc w:val="left"/>
      <w:pPr>
        <w:ind w:left="396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5">
      <w:start w:val="1"/>
      <w:numFmt w:val="bullet"/>
      <w:lvlText w:val="▪"/>
      <w:lvlJc w:val="left"/>
      <w:pPr>
        <w:ind w:left="468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6">
      <w:start w:val="1"/>
      <w:numFmt w:val="bullet"/>
      <w:lvlText w:val="•"/>
      <w:lvlJc w:val="left"/>
      <w:pPr>
        <w:ind w:left="54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7">
      <w:start w:val="1"/>
      <w:numFmt w:val="bullet"/>
      <w:lvlText w:val="o"/>
      <w:lvlJc w:val="left"/>
      <w:pPr>
        <w:ind w:left="61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8">
      <w:start w:val="1"/>
      <w:numFmt w:val="bullet"/>
      <w:lvlText w:val="▪"/>
      <w:lvlJc w:val="left"/>
      <w:pPr>
        <w:ind w:left="68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</w:abstractNum>
  <w:abstractNum w:abstractNumId="6" w15:restartNumberingAfterBreak="0">
    <w:nsid w:val="E815FC46"/>
    <w:multiLevelType w:val="multilevel"/>
    <w:tmpl w:val="E815FC46"/>
    <w:lvl w:ilvl="0">
      <w:start w:val="1"/>
      <w:numFmt w:val="bullet"/>
      <w:lvlText w:val="-"/>
      <w:lvlJc w:val="left"/>
      <w:pPr>
        <w:ind w:left="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1">
      <w:start w:val="1"/>
      <w:numFmt w:val="bullet"/>
      <w:lvlText w:val="o"/>
      <w:lvlJc w:val="left"/>
      <w:pPr>
        <w:ind w:left="18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2">
      <w:start w:val="1"/>
      <w:numFmt w:val="bullet"/>
      <w:lvlText w:val="▪"/>
      <w:lvlJc w:val="left"/>
      <w:pPr>
        <w:ind w:left="25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3">
      <w:start w:val="1"/>
      <w:numFmt w:val="bullet"/>
      <w:lvlText w:val="•"/>
      <w:lvlJc w:val="left"/>
      <w:pPr>
        <w:ind w:left="32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4">
      <w:start w:val="1"/>
      <w:numFmt w:val="bullet"/>
      <w:lvlText w:val="o"/>
      <w:lvlJc w:val="left"/>
      <w:pPr>
        <w:ind w:left="396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5">
      <w:start w:val="1"/>
      <w:numFmt w:val="bullet"/>
      <w:lvlText w:val="▪"/>
      <w:lvlJc w:val="left"/>
      <w:pPr>
        <w:ind w:left="468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6">
      <w:start w:val="1"/>
      <w:numFmt w:val="bullet"/>
      <w:lvlText w:val="•"/>
      <w:lvlJc w:val="left"/>
      <w:pPr>
        <w:ind w:left="54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7">
      <w:start w:val="1"/>
      <w:numFmt w:val="bullet"/>
      <w:lvlText w:val="o"/>
      <w:lvlJc w:val="left"/>
      <w:pPr>
        <w:ind w:left="61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8">
      <w:start w:val="1"/>
      <w:numFmt w:val="bullet"/>
      <w:lvlText w:val="▪"/>
      <w:lvlJc w:val="left"/>
      <w:pPr>
        <w:ind w:left="68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</w:abstractNum>
  <w:abstractNum w:abstractNumId="7" w15:restartNumberingAfterBreak="0">
    <w:nsid w:val="E965E7D7"/>
    <w:multiLevelType w:val="multilevel"/>
    <w:tmpl w:val="E965E7D7"/>
    <w:lvl w:ilvl="0">
      <w:start w:val="1"/>
      <w:numFmt w:val="bullet"/>
      <w:lvlText w:val="-"/>
      <w:lvlJc w:val="left"/>
      <w:pPr>
        <w:ind w:left="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1">
      <w:start w:val="1"/>
      <w:numFmt w:val="bullet"/>
      <w:lvlText w:val="o"/>
      <w:lvlJc w:val="left"/>
      <w:pPr>
        <w:ind w:left="18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2">
      <w:start w:val="1"/>
      <w:numFmt w:val="bullet"/>
      <w:lvlText w:val="▪"/>
      <w:lvlJc w:val="left"/>
      <w:pPr>
        <w:ind w:left="25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3">
      <w:start w:val="1"/>
      <w:numFmt w:val="bullet"/>
      <w:lvlText w:val="•"/>
      <w:lvlJc w:val="left"/>
      <w:pPr>
        <w:ind w:left="32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4">
      <w:start w:val="1"/>
      <w:numFmt w:val="bullet"/>
      <w:lvlText w:val="o"/>
      <w:lvlJc w:val="left"/>
      <w:pPr>
        <w:ind w:left="396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5">
      <w:start w:val="1"/>
      <w:numFmt w:val="bullet"/>
      <w:lvlText w:val="▪"/>
      <w:lvlJc w:val="left"/>
      <w:pPr>
        <w:ind w:left="468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6">
      <w:start w:val="1"/>
      <w:numFmt w:val="bullet"/>
      <w:lvlText w:val="•"/>
      <w:lvlJc w:val="left"/>
      <w:pPr>
        <w:ind w:left="54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7">
      <w:start w:val="1"/>
      <w:numFmt w:val="bullet"/>
      <w:lvlText w:val="o"/>
      <w:lvlJc w:val="left"/>
      <w:pPr>
        <w:ind w:left="61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8">
      <w:start w:val="1"/>
      <w:numFmt w:val="bullet"/>
      <w:lvlText w:val="▪"/>
      <w:lvlJc w:val="left"/>
      <w:pPr>
        <w:ind w:left="68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</w:abstractNum>
  <w:abstractNum w:abstractNumId="8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4"/>
        <w:szCs w:val="24"/>
        <w:shd w:val="clear" w:color="auto" w:fill="FFFFFF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24"/>
        <w:szCs w:val="24"/>
        <w:shd w:val="clear" w:color="auto" w:fill="FFFFFF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24"/>
        <w:szCs w:val="24"/>
        <w:shd w:val="clear" w:color="auto" w:fill="FFFFFF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9" w15:restartNumberingAfterBreak="0">
    <w:nsid w:val="00000007"/>
    <w:multiLevelType w:val="multilevel"/>
    <w:tmpl w:val="00000007"/>
    <w:name w:val="WW8Num7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b/>
        <w:bCs/>
        <w:i/>
        <w:iCs/>
        <w:color w:val="000000"/>
        <w:sz w:val="24"/>
        <w:szCs w:val="24"/>
      </w:rPr>
    </w:lvl>
    <w:lvl w:ilvl="1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  <w:b/>
        <w:bCs/>
        <w:i/>
        <w:iCs/>
        <w:color w:val="000000"/>
        <w:sz w:val="24"/>
        <w:szCs w:val="24"/>
      </w:rPr>
    </w:lvl>
    <w:lvl w:ilvl="2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  <w:b/>
        <w:bCs/>
        <w:i/>
        <w:iCs/>
        <w:color w:val="000000"/>
        <w:sz w:val="24"/>
        <w:szCs w:val="24"/>
      </w:rPr>
    </w:lvl>
    <w:lvl w:ilvl="3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b/>
        <w:bCs/>
        <w:i/>
        <w:iCs/>
        <w:color w:val="000000"/>
        <w:sz w:val="24"/>
        <w:szCs w:val="24"/>
      </w:rPr>
    </w:lvl>
    <w:lvl w:ilvl="4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b/>
        <w:bCs/>
        <w:i/>
        <w:iCs/>
        <w:color w:val="000000"/>
        <w:sz w:val="24"/>
        <w:szCs w:val="24"/>
      </w:rPr>
    </w:lvl>
    <w:lvl w:ilvl="5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  <w:b/>
        <w:bCs/>
        <w:i/>
        <w:iCs/>
        <w:color w:val="000000"/>
        <w:sz w:val="24"/>
        <w:szCs w:val="24"/>
      </w:rPr>
    </w:lvl>
    <w:lvl w:ilvl="6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b/>
        <w:bCs/>
        <w:i/>
        <w:iCs/>
        <w:color w:val="000000"/>
        <w:sz w:val="24"/>
        <w:szCs w:val="24"/>
      </w:rPr>
    </w:lvl>
    <w:lvl w:ilvl="7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Times New Roman"/>
        <w:b/>
        <w:bCs/>
        <w:i/>
        <w:iCs/>
        <w:color w:val="000000"/>
        <w:sz w:val="24"/>
        <w:szCs w:val="24"/>
      </w:rPr>
    </w:lvl>
    <w:lvl w:ilvl="8"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  <w:b/>
        <w:bCs/>
        <w:i/>
        <w:iCs/>
        <w:color w:val="000000"/>
        <w:sz w:val="24"/>
        <w:szCs w:val="24"/>
      </w:rPr>
    </w:lvl>
  </w:abstractNum>
  <w:abstractNum w:abstractNumId="10" w15:restartNumberingAfterBreak="0">
    <w:nsid w:val="00000008"/>
    <w:multiLevelType w:val="multilevel"/>
    <w:tmpl w:val="00000008"/>
    <w:name w:val="WW8Num8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1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2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3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4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5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6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7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8"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</w:abstractNum>
  <w:abstractNum w:abstractNumId="11" w15:restartNumberingAfterBreak="0">
    <w:nsid w:val="0000000A"/>
    <w:multiLevelType w:val="multilevel"/>
    <w:tmpl w:val="0000000A"/>
    <w:name w:val="WW8Num10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u w:val="none"/>
      </w:rPr>
    </w:lvl>
    <w:lvl w:ilvl="1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u w:val="none"/>
      </w:rPr>
    </w:lvl>
    <w:lvl w:ilvl="2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u w:val="none"/>
      </w:rPr>
    </w:lvl>
    <w:lvl w:ilvl="3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u w:val="none"/>
      </w:rPr>
    </w:lvl>
    <w:lvl w:ilvl="4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u w:val="none"/>
      </w:rPr>
    </w:lvl>
    <w:lvl w:ilvl="5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u w:val="none"/>
      </w:rPr>
    </w:lvl>
    <w:lvl w:ilvl="6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u w:val="none"/>
      </w:rPr>
    </w:lvl>
    <w:lvl w:ilvl="7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u w:val="none"/>
      </w:rPr>
    </w:lvl>
    <w:lvl w:ilvl="8"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u w:val="none"/>
      </w:rPr>
    </w:lvl>
  </w:abstractNum>
  <w:abstractNum w:abstractNumId="12" w15:restartNumberingAfterBreak="0">
    <w:nsid w:val="0000003F"/>
    <w:multiLevelType w:val="multilevel"/>
    <w:tmpl w:val="0000003F"/>
    <w:name w:val="WW8Num63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3" w15:restartNumberingAfterBreak="0">
    <w:nsid w:val="0000005D"/>
    <w:multiLevelType w:val="multilevel"/>
    <w:tmpl w:val="0000005D"/>
    <w:name w:val="WW8Num93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4" w15:restartNumberingAfterBreak="0">
    <w:nsid w:val="00000086"/>
    <w:multiLevelType w:val="multilevel"/>
    <w:tmpl w:val="00000086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  <w:rPr>
        <w:rFonts w:ascii="StarSymbol" w:eastAsia="StarSymbol" w:hAnsi="StarSymbol" w:cs="StarSymbol"/>
        <w:b/>
        <w:bCs/>
        <w:i/>
        <w:iCs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-87"/>
        </w:tabs>
        <w:ind w:left="1353" w:hanging="360"/>
      </w:pPr>
      <w:rPr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5" w15:restartNumberingAfterBreak="0">
    <w:nsid w:val="0000008F"/>
    <w:multiLevelType w:val="multilevel"/>
    <w:tmpl w:val="0000008F"/>
    <w:name w:val="WW8Num143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6" w15:restartNumberingAfterBreak="0">
    <w:nsid w:val="00000D6A"/>
    <w:multiLevelType w:val="hybridMultilevel"/>
    <w:tmpl w:val="ABDA5384"/>
    <w:lvl w:ilvl="0" w:tplc="4D040E80">
      <w:start w:val="1"/>
      <w:numFmt w:val="bullet"/>
      <w:lvlText w:val="-"/>
      <w:lvlJc w:val="left"/>
    </w:lvl>
    <w:lvl w:ilvl="1" w:tplc="B02CFD1C">
      <w:numFmt w:val="decimal"/>
      <w:lvlText w:val=""/>
      <w:lvlJc w:val="left"/>
    </w:lvl>
    <w:lvl w:ilvl="2" w:tplc="E4926D2C">
      <w:numFmt w:val="decimal"/>
      <w:lvlText w:val=""/>
      <w:lvlJc w:val="left"/>
    </w:lvl>
    <w:lvl w:ilvl="3" w:tplc="D24C427A">
      <w:numFmt w:val="decimal"/>
      <w:lvlText w:val=""/>
      <w:lvlJc w:val="left"/>
    </w:lvl>
    <w:lvl w:ilvl="4" w:tplc="AA14348E">
      <w:numFmt w:val="decimal"/>
      <w:lvlText w:val=""/>
      <w:lvlJc w:val="left"/>
    </w:lvl>
    <w:lvl w:ilvl="5" w:tplc="8CA88DD4">
      <w:numFmt w:val="decimal"/>
      <w:lvlText w:val=""/>
      <w:lvlJc w:val="left"/>
    </w:lvl>
    <w:lvl w:ilvl="6" w:tplc="9D14ABBE">
      <w:numFmt w:val="decimal"/>
      <w:lvlText w:val=""/>
      <w:lvlJc w:val="left"/>
    </w:lvl>
    <w:lvl w:ilvl="7" w:tplc="4D1C96BA">
      <w:numFmt w:val="decimal"/>
      <w:lvlText w:val=""/>
      <w:lvlJc w:val="left"/>
    </w:lvl>
    <w:lvl w:ilvl="8" w:tplc="E6B65F5C">
      <w:numFmt w:val="decimal"/>
      <w:lvlText w:val=""/>
      <w:lvlJc w:val="left"/>
    </w:lvl>
  </w:abstractNum>
  <w:abstractNum w:abstractNumId="17" w15:restartNumberingAfterBreak="0">
    <w:nsid w:val="00002528"/>
    <w:multiLevelType w:val="hybridMultilevel"/>
    <w:tmpl w:val="4FC2306C"/>
    <w:lvl w:ilvl="0" w:tplc="2A265F6C">
      <w:start w:val="1"/>
      <w:numFmt w:val="bullet"/>
      <w:lvlText w:val="-"/>
      <w:lvlJc w:val="left"/>
    </w:lvl>
    <w:lvl w:ilvl="1" w:tplc="222A0ADA">
      <w:numFmt w:val="decimal"/>
      <w:lvlText w:val=""/>
      <w:lvlJc w:val="left"/>
    </w:lvl>
    <w:lvl w:ilvl="2" w:tplc="94B8DB38">
      <w:numFmt w:val="decimal"/>
      <w:lvlText w:val=""/>
      <w:lvlJc w:val="left"/>
    </w:lvl>
    <w:lvl w:ilvl="3" w:tplc="80523C38">
      <w:numFmt w:val="decimal"/>
      <w:lvlText w:val=""/>
      <w:lvlJc w:val="left"/>
    </w:lvl>
    <w:lvl w:ilvl="4" w:tplc="C19614B0">
      <w:numFmt w:val="decimal"/>
      <w:lvlText w:val=""/>
      <w:lvlJc w:val="left"/>
    </w:lvl>
    <w:lvl w:ilvl="5" w:tplc="0DFE09DE">
      <w:numFmt w:val="decimal"/>
      <w:lvlText w:val=""/>
      <w:lvlJc w:val="left"/>
    </w:lvl>
    <w:lvl w:ilvl="6" w:tplc="DD2092DC">
      <w:numFmt w:val="decimal"/>
      <w:lvlText w:val=""/>
      <w:lvlJc w:val="left"/>
    </w:lvl>
    <w:lvl w:ilvl="7" w:tplc="7AFA37DC">
      <w:numFmt w:val="decimal"/>
      <w:lvlText w:val=""/>
      <w:lvlJc w:val="left"/>
    </w:lvl>
    <w:lvl w:ilvl="8" w:tplc="668EDC38">
      <w:numFmt w:val="decimal"/>
      <w:lvlText w:val=""/>
      <w:lvlJc w:val="left"/>
    </w:lvl>
  </w:abstractNum>
  <w:abstractNum w:abstractNumId="18" w15:restartNumberingAfterBreak="0">
    <w:nsid w:val="00003F0B"/>
    <w:multiLevelType w:val="hybridMultilevel"/>
    <w:tmpl w:val="6616E650"/>
    <w:lvl w:ilvl="0" w:tplc="3FDE8830">
      <w:start w:val="1"/>
      <w:numFmt w:val="bullet"/>
      <w:lvlText w:val="-"/>
      <w:lvlJc w:val="left"/>
    </w:lvl>
    <w:lvl w:ilvl="1" w:tplc="4008F3DA">
      <w:numFmt w:val="decimal"/>
      <w:lvlText w:val=""/>
      <w:lvlJc w:val="left"/>
    </w:lvl>
    <w:lvl w:ilvl="2" w:tplc="9758A712">
      <w:numFmt w:val="decimal"/>
      <w:lvlText w:val=""/>
      <w:lvlJc w:val="left"/>
    </w:lvl>
    <w:lvl w:ilvl="3" w:tplc="D85CE872">
      <w:numFmt w:val="decimal"/>
      <w:lvlText w:val=""/>
      <w:lvlJc w:val="left"/>
    </w:lvl>
    <w:lvl w:ilvl="4" w:tplc="20E2E5CE">
      <w:numFmt w:val="decimal"/>
      <w:lvlText w:val=""/>
      <w:lvlJc w:val="left"/>
    </w:lvl>
    <w:lvl w:ilvl="5" w:tplc="D4C67088">
      <w:numFmt w:val="decimal"/>
      <w:lvlText w:val=""/>
      <w:lvlJc w:val="left"/>
    </w:lvl>
    <w:lvl w:ilvl="6" w:tplc="6DDAB812">
      <w:numFmt w:val="decimal"/>
      <w:lvlText w:val=""/>
      <w:lvlJc w:val="left"/>
    </w:lvl>
    <w:lvl w:ilvl="7" w:tplc="19E0FBF6">
      <w:numFmt w:val="decimal"/>
      <w:lvlText w:val=""/>
      <w:lvlJc w:val="left"/>
    </w:lvl>
    <w:lvl w:ilvl="8" w:tplc="B28C4106">
      <w:numFmt w:val="decimal"/>
      <w:lvlText w:val=""/>
      <w:lvlJc w:val="left"/>
    </w:lvl>
  </w:abstractNum>
  <w:abstractNum w:abstractNumId="19" w15:restartNumberingAfterBreak="0">
    <w:nsid w:val="000040A5"/>
    <w:multiLevelType w:val="hybridMultilevel"/>
    <w:tmpl w:val="C336A232"/>
    <w:lvl w:ilvl="0" w:tplc="DEBA3F64">
      <w:start w:val="1"/>
      <w:numFmt w:val="bullet"/>
      <w:lvlText w:val="-"/>
      <w:lvlJc w:val="left"/>
    </w:lvl>
    <w:lvl w:ilvl="1" w:tplc="587AAC02">
      <w:numFmt w:val="decimal"/>
      <w:lvlText w:val=""/>
      <w:lvlJc w:val="left"/>
    </w:lvl>
    <w:lvl w:ilvl="2" w:tplc="4510FDEA">
      <w:numFmt w:val="decimal"/>
      <w:lvlText w:val=""/>
      <w:lvlJc w:val="left"/>
    </w:lvl>
    <w:lvl w:ilvl="3" w:tplc="BD785C38">
      <w:numFmt w:val="decimal"/>
      <w:lvlText w:val=""/>
      <w:lvlJc w:val="left"/>
    </w:lvl>
    <w:lvl w:ilvl="4" w:tplc="563EE828">
      <w:numFmt w:val="decimal"/>
      <w:lvlText w:val=""/>
      <w:lvlJc w:val="left"/>
    </w:lvl>
    <w:lvl w:ilvl="5" w:tplc="C860A23C">
      <w:numFmt w:val="decimal"/>
      <w:lvlText w:val=""/>
      <w:lvlJc w:val="left"/>
    </w:lvl>
    <w:lvl w:ilvl="6" w:tplc="6FBC01D4">
      <w:numFmt w:val="decimal"/>
      <w:lvlText w:val=""/>
      <w:lvlJc w:val="left"/>
    </w:lvl>
    <w:lvl w:ilvl="7" w:tplc="7534BF14">
      <w:numFmt w:val="decimal"/>
      <w:lvlText w:val=""/>
      <w:lvlJc w:val="left"/>
    </w:lvl>
    <w:lvl w:ilvl="8" w:tplc="F6F6BC0E">
      <w:numFmt w:val="decimal"/>
      <w:lvlText w:val=""/>
      <w:lvlJc w:val="left"/>
    </w:lvl>
  </w:abstractNum>
  <w:abstractNum w:abstractNumId="20" w15:restartNumberingAfterBreak="0">
    <w:nsid w:val="0000468C"/>
    <w:multiLevelType w:val="hybridMultilevel"/>
    <w:tmpl w:val="1C845294"/>
    <w:lvl w:ilvl="0" w:tplc="5CF2249E">
      <w:start w:val="1"/>
      <w:numFmt w:val="bullet"/>
      <w:lvlText w:val="-"/>
      <w:lvlJc w:val="left"/>
    </w:lvl>
    <w:lvl w:ilvl="1" w:tplc="42D2BCF2">
      <w:numFmt w:val="decimal"/>
      <w:lvlText w:val=""/>
      <w:lvlJc w:val="left"/>
    </w:lvl>
    <w:lvl w:ilvl="2" w:tplc="226C077C">
      <w:numFmt w:val="decimal"/>
      <w:lvlText w:val=""/>
      <w:lvlJc w:val="left"/>
    </w:lvl>
    <w:lvl w:ilvl="3" w:tplc="5962988C">
      <w:numFmt w:val="decimal"/>
      <w:lvlText w:val=""/>
      <w:lvlJc w:val="left"/>
    </w:lvl>
    <w:lvl w:ilvl="4" w:tplc="A774BA3E">
      <w:numFmt w:val="decimal"/>
      <w:lvlText w:val=""/>
      <w:lvlJc w:val="left"/>
    </w:lvl>
    <w:lvl w:ilvl="5" w:tplc="7838696E">
      <w:numFmt w:val="decimal"/>
      <w:lvlText w:val=""/>
      <w:lvlJc w:val="left"/>
    </w:lvl>
    <w:lvl w:ilvl="6" w:tplc="1CB4A786">
      <w:numFmt w:val="decimal"/>
      <w:lvlText w:val=""/>
      <w:lvlJc w:val="left"/>
    </w:lvl>
    <w:lvl w:ilvl="7" w:tplc="694035C6">
      <w:numFmt w:val="decimal"/>
      <w:lvlText w:val=""/>
      <w:lvlJc w:val="left"/>
    </w:lvl>
    <w:lvl w:ilvl="8" w:tplc="5D5C1242">
      <w:numFmt w:val="decimal"/>
      <w:lvlText w:val=""/>
      <w:lvlJc w:val="left"/>
    </w:lvl>
  </w:abstractNum>
  <w:abstractNum w:abstractNumId="21" w15:restartNumberingAfterBreak="0">
    <w:nsid w:val="000053B1"/>
    <w:multiLevelType w:val="hybridMultilevel"/>
    <w:tmpl w:val="2C5E9314"/>
    <w:lvl w:ilvl="0" w:tplc="5B5EA968">
      <w:start w:val="1"/>
      <w:numFmt w:val="decimal"/>
      <w:lvlText w:val="%1)"/>
      <w:lvlJc w:val="left"/>
    </w:lvl>
    <w:lvl w:ilvl="1" w:tplc="9BACBCFE">
      <w:numFmt w:val="decimal"/>
      <w:lvlText w:val=""/>
      <w:lvlJc w:val="left"/>
    </w:lvl>
    <w:lvl w:ilvl="2" w:tplc="13621C50">
      <w:numFmt w:val="decimal"/>
      <w:lvlText w:val=""/>
      <w:lvlJc w:val="left"/>
    </w:lvl>
    <w:lvl w:ilvl="3" w:tplc="828EE1D4">
      <w:numFmt w:val="decimal"/>
      <w:lvlText w:val=""/>
      <w:lvlJc w:val="left"/>
    </w:lvl>
    <w:lvl w:ilvl="4" w:tplc="372884E2">
      <w:numFmt w:val="decimal"/>
      <w:lvlText w:val=""/>
      <w:lvlJc w:val="left"/>
    </w:lvl>
    <w:lvl w:ilvl="5" w:tplc="4476F4BE">
      <w:numFmt w:val="decimal"/>
      <w:lvlText w:val=""/>
      <w:lvlJc w:val="left"/>
    </w:lvl>
    <w:lvl w:ilvl="6" w:tplc="CBAC25C4">
      <w:numFmt w:val="decimal"/>
      <w:lvlText w:val=""/>
      <w:lvlJc w:val="left"/>
    </w:lvl>
    <w:lvl w:ilvl="7" w:tplc="2C04DFAA">
      <w:numFmt w:val="decimal"/>
      <w:lvlText w:val=""/>
      <w:lvlJc w:val="left"/>
    </w:lvl>
    <w:lvl w:ilvl="8" w:tplc="F85C914C">
      <w:numFmt w:val="decimal"/>
      <w:lvlText w:val=""/>
      <w:lvlJc w:val="left"/>
    </w:lvl>
  </w:abstractNum>
  <w:abstractNum w:abstractNumId="22" w15:restartNumberingAfterBreak="0">
    <w:nsid w:val="01E72B6E"/>
    <w:multiLevelType w:val="multilevel"/>
    <w:tmpl w:val="8B1AFDE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color w:val="000000"/>
        <w:sz w:val="24"/>
        <w:szCs w:val="24"/>
        <w:shd w:val="clear" w:color="auto" w:fill="FFFFFF"/>
      </w:rPr>
    </w:lvl>
    <w:lvl w:ilvl="1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2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3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4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5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6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7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8"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</w:abstractNum>
  <w:abstractNum w:abstractNumId="23" w15:restartNumberingAfterBreak="0">
    <w:nsid w:val="29670177"/>
    <w:multiLevelType w:val="hybridMultilevel"/>
    <w:tmpl w:val="D466E510"/>
    <w:lvl w:ilvl="0" w:tplc="000000DA">
      <w:start w:val="1"/>
      <w:numFmt w:val="bullet"/>
      <w:lvlText w:val=""/>
      <w:lvlJc w:val="left"/>
      <w:pPr>
        <w:ind w:left="1571" w:hanging="360"/>
      </w:pPr>
      <w:rPr>
        <w:rFonts w:ascii="Symbol" w:hAnsi="Symbol" w:cs="StarSymbol"/>
        <w:b/>
        <w:bCs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2D083C9F"/>
    <w:multiLevelType w:val="hybridMultilevel"/>
    <w:tmpl w:val="AF3E7904"/>
    <w:lvl w:ilvl="0" w:tplc="0419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5" w15:restartNumberingAfterBreak="0">
    <w:nsid w:val="3B5462D2"/>
    <w:multiLevelType w:val="singleLevel"/>
    <w:tmpl w:val="3B5462D2"/>
    <w:lvl w:ilvl="0">
      <w:start w:val="3"/>
      <w:numFmt w:val="decimal"/>
      <w:suff w:val="space"/>
      <w:lvlText w:val="%1)"/>
      <w:lvlJc w:val="left"/>
    </w:lvl>
  </w:abstractNum>
  <w:abstractNum w:abstractNumId="26" w15:restartNumberingAfterBreak="0">
    <w:nsid w:val="3F3B1FE7"/>
    <w:multiLevelType w:val="multilevel"/>
    <w:tmpl w:val="BD62DE9C"/>
    <w:lvl w:ilvl="0">
      <w:start w:val="1"/>
      <w:numFmt w:val="decimal"/>
      <w:lvlText w:val="%1."/>
      <w:lvlJc w:val="left"/>
      <w:pPr>
        <w:ind w:left="0" w:firstLine="0"/>
        <w:textAlignment w:val="baseline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</w:rPr>
    </w:lvl>
    <w:lvl w:ilvl="1">
      <w:start w:val="1"/>
      <w:numFmt w:val="lowerLetter"/>
      <w:lvlText w:val="%2"/>
      <w:lvlJc w:val="left"/>
      <w:pPr>
        <w:ind w:left="18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2">
      <w:start w:val="1"/>
      <w:numFmt w:val="lowerRoman"/>
      <w:lvlText w:val="%3"/>
      <w:lvlJc w:val="left"/>
      <w:pPr>
        <w:ind w:left="25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3">
      <w:start w:val="1"/>
      <w:numFmt w:val="decimal"/>
      <w:lvlText w:val="%4"/>
      <w:lvlJc w:val="left"/>
      <w:pPr>
        <w:ind w:left="32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4">
      <w:start w:val="1"/>
      <w:numFmt w:val="lowerLetter"/>
      <w:lvlText w:val="%5"/>
      <w:lvlJc w:val="left"/>
      <w:pPr>
        <w:ind w:left="396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5">
      <w:start w:val="1"/>
      <w:numFmt w:val="lowerRoman"/>
      <w:lvlText w:val="%6"/>
      <w:lvlJc w:val="left"/>
      <w:pPr>
        <w:ind w:left="468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6">
      <w:start w:val="1"/>
      <w:numFmt w:val="decimal"/>
      <w:lvlText w:val="%7"/>
      <w:lvlJc w:val="left"/>
      <w:pPr>
        <w:ind w:left="54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7">
      <w:start w:val="1"/>
      <w:numFmt w:val="lowerLetter"/>
      <w:lvlText w:val="%8"/>
      <w:lvlJc w:val="left"/>
      <w:pPr>
        <w:ind w:left="61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8">
      <w:start w:val="1"/>
      <w:numFmt w:val="lowerRoman"/>
      <w:lvlText w:val="%9"/>
      <w:lvlJc w:val="left"/>
      <w:pPr>
        <w:ind w:left="68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</w:abstractNum>
  <w:abstractNum w:abstractNumId="27" w15:restartNumberingAfterBreak="0">
    <w:nsid w:val="6B42DA40"/>
    <w:multiLevelType w:val="multilevel"/>
    <w:tmpl w:val="6B42DA40"/>
    <w:lvl w:ilvl="0">
      <w:start w:val="1"/>
      <w:numFmt w:val="decimal"/>
      <w:lvlText w:val="%1)"/>
      <w:lvlJc w:val="left"/>
      <w:pPr>
        <w:ind w:left="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1">
      <w:start w:val="1"/>
      <w:numFmt w:val="lowerLetter"/>
      <w:lvlText w:val="%2"/>
      <w:lvlJc w:val="left"/>
      <w:pPr>
        <w:ind w:left="18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2">
      <w:start w:val="1"/>
      <w:numFmt w:val="lowerRoman"/>
      <w:lvlText w:val="%3"/>
      <w:lvlJc w:val="left"/>
      <w:pPr>
        <w:ind w:left="25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3">
      <w:start w:val="1"/>
      <w:numFmt w:val="decimal"/>
      <w:lvlText w:val="%4"/>
      <w:lvlJc w:val="left"/>
      <w:pPr>
        <w:ind w:left="32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4">
      <w:start w:val="1"/>
      <w:numFmt w:val="lowerLetter"/>
      <w:lvlText w:val="%5"/>
      <w:lvlJc w:val="left"/>
      <w:pPr>
        <w:ind w:left="396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5">
      <w:start w:val="1"/>
      <w:numFmt w:val="lowerRoman"/>
      <w:lvlText w:val="%6"/>
      <w:lvlJc w:val="left"/>
      <w:pPr>
        <w:ind w:left="468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6">
      <w:start w:val="1"/>
      <w:numFmt w:val="decimal"/>
      <w:lvlText w:val="%7"/>
      <w:lvlJc w:val="left"/>
      <w:pPr>
        <w:ind w:left="54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7">
      <w:start w:val="1"/>
      <w:numFmt w:val="lowerLetter"/>
      <w:lvlText w:val="%8"/>
      <w:lvlJc w:val="left"/>
      <w:pPr>
        <w:ind w:left="61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8">
      <w:start w:val="1"/>
      <w:numFmt w:val="lowerRoman"/>
      <w:lvlText w:val="%9"/>
      <w:lvlJc w:val="left"/>
      <w:pPr>
        <w:ind w:left="68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</w:abstractNum>
  <w:abstractNum w:abstractNumId="28" w15:restartNumberingAfterBreak="0">
    <w:nsid w:val="6B740310"/>
    <w:multiLevelType w:val="hybridMultilevel"/>
    <w:tmpl w:val="B64E7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27"/>
  </w:num>
  <w:num w:numId="4">
    <w:abstractNumId w:val="6"/>
  </w:num>
  <w:num w:numId="5">
    <w:abstractNumId w:val="5"/>
  </w:num>
  <w:num w:numId="6">
    <w:abstractNumId w:val="25"/>
  </w:num>
  <w:num w:numId="7">
    <w:abstractNumId w:val="0"/>
  </w:num>
  <w:num w:numId="8">
    <w:abstractNumId w:val="7"/>
  </w:num>
  <w:num w:numId="9">
    <w:abstractNumId w:val="1"/>
  </w:num>
  <w:num w:numId="10">
    <w:abstractNumId w:val="3"/>
  </w:num>
  <w:num w:numId="11">
    <w:abstractNumId w:val="26"/>
  </w:num>
  <w:num w:numId="12">
    <w:abstractNumId w:val="28"/>
  </w:num>
  <w:num w:numId="13">
    <w:abstractNumId w:val="9"/>
  </w:num>
  <w:num w:numId="14">
    <w:abstractNumId w:val="10"/>
  </w:num>
  <w:num w:numId="15">
    <w:abstractNumId w:val="11"/>
  </w:num>
  <w:num w:numId="16">
    <w:abstractNumId w:val="8"/>
  </w:num>
  <w:num w:numId="17">
    <w:abstractNumId w:val="21"/>
  </w:num>
  <w:num w:numId="18">
    <w:abstractNumId w:val="16"/>
  </w:num>
  <w:num w:numId="19">
    <w:abstractNumId w:val="19"/>
  </w:num>
  <w:num w:numId="20">
    <w:abstractNumId w:val="17"/>
  </w:num>
  <w:num w:numId="21">
    <w:abstractNumId w:val="20"/>
  </w:num>
  <w:num w:numId="22">
    <w:abstractNumId w:val="18"/>
  </w:num>
  <w:num w:numId="23">
    <w:abstractNumId w:val="22"/>
  </w:num>
  <w:num w:numId="24">
    <w:abstractNumId w:val="24"/>
  </w:num>
  <w:num w:numId="25">
    <w:abstractNumId w:val="23"/>
  </w:num>
  <w:num w:numId="26">
    <w:abstractNumId w:val="14"/>
  </w:num>
  <w:num w:numId="27">
    <w:abstractNumId w:val="15"/>
  </w:num>
  <w:num w:numId="28">
    <w:abstractNumId w:val="12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FDB"/>
    <w:rsid w:val="000112C3"/>
    <w:rsid w:val="00013C08"/>
    <w:rsid w:val="0001796F"/>
    <w:rsid w:val="00071839"/>
    <w:rsid w:val="00071E55"/>
    <w:rsid w:val="00091CBD"/>
    <w:rsid w:val="000F06DE"/>
    <w:rsid w:val="00140C1E"/>
    <w:rsid w:val="00162079"/>
    <w:rsid w:val="00190BF1"/>
    <w:rsid w:val="00191754"/>
    <w:rsid w:val="00191862"/>
    <w:rsid w:val="001B75E7"/>
    <w:rsid w:val="001D524F"/>
    <w:rsid w:val="001D7F1B"/>
    <w:rsid w:val="001F7623"/>
    <w:rsid w:val="00232922"/>
    <w:rsid w:val="0027580F"/>
    <w:rsid w:val="0027762E"/>
    <w:rsid w:val="002E2F04"/>
    <w:rsid w:val="00304FDF"/>
    <w:rsid w:val="00307EF2"/>
    <w:rsid w:val="003A45F8"/>
    <w:rsid w:val="003B4926"/>
    <w:rsid w:val="003C2959"/>
    <w:rsid w:val="003C5243"/>
    <w:rsid w:val="00440A70"/>
    <w:rsid w:val="00472FB5"/>
    <w:rsid w:val="004E0595"/>
    <w:rsid w:val="0051735F"/>
    <w:rsid w:val="00542577"/>
    <w:rsid w:val="005A7887"/>
    <w:rsid w:val="005C4BCF"/>
    <w:rsid w:val="00617AB8"/>
    <w:rsid w:val="00654C0E"/>
    <w:rsid w:val="006B2D03"/>
    <w:rsid w:val="00760B22"/>
    <w:rsid w:val="007A72D6"/>
    <w:rsid w:val="007E0919"/>
    <w:rsid w:val="007E69A5"/>
    <w:rsid w:val="00861D6F"/>
    <w:rsid w:val="00880FE6"/>
    <w:rsid w:val="008F56E5"/>
    <w:rsid w:val="00927297"/>
    <w:rsid w:val="0093200D"/>
    <w:rsid w:val="00973AD6"/>
    <w:rsid w:val="00990427"/>
    <w:rsid w:val="00A1008A"/>
    <w:rsid w:val="00A231F8"/>
    <w:rsid w:val="00A44CBF"/>
    <w:rsid w:val="00A52784"/>
    <w:rsid w:val="00AD6B5B"/>
    <w:rsid w:val="00AE4A00"/>
    <w:rsid w:val="00B02396"/>
    <w:rsid w:val="00B05BFC"/>
    <w:rsid w:val="00B85266"/>
    <w:rsid w:val="00B865E6"/>
    <w:rsid w:val="00BD2148"/>
    <w:rsid w:val="00BD3677"/>
    <w:rsid w:val="00C13B1E"/>
    <w:rsid w:val="00C31086"/>
    <w:rsid w:val="00C73700"/>
    <w:rsid w:val="00CE558E"/>
    <w:rsid w:val="00D16FDB"/>
    <w:rsid w:val="00D470BF"/>
    <w:rsid w:val="00DE0DE6"/>
    <w:rsid w:val="00E36F80"/>
    <w:rsid w:val="00ED725E"/>
    <w:rsid w:val="00F419D7"/>
    <w:rsid w:val="00F7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9A247"/>
  <w15:chartTrackingRefBased/>
  <w15:docId w15:val="{F4B14547-1C01-44F4-96CA-2C4889EC8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9D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05BFC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80F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0FE6"/>
    <w:rPr>
      <w:rFonts w:ascii="Segoe UI" w:hAnsi="Segoe UI" w:cs="Segoe UI"/>
      <w:sz w:val="18"/>
      <w:szCs w:val="18"/>
    </w:rPr>
  </w:style>
  <w:style w:type="character" w:customStyle="1" w:styleId="4">
    <w:name w:val="Основной шрифт абзаца4"/>
    <w:rsid w:val="001F7623"/>
  </w:style>
  <w:style w:type="paragraph" w:styleId="a7">
    <w:name w:val="Body Text"/>
    <w:basedOn w:val="a"/>
    <w:link w:val="a8"/>
    <w:rsid w:val="001F7623"/>
    <w:pPr>
      <w:widowControl w:val="0"/>
      <w:suppressAutoHyphens/>
      <w:spacing w:after="120" w:line="240" w:lineRule="auto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1F7623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Standard">
    <w:name w:val="Standard"/>
    <w:link w:val="Standard0"/>
    <w:qFormat/>
    <w:rsid w:val="0093200D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Standard0">
    <w:name w:val="Standard Знак"/>
    <w:link w:val="Standard"/>
    <w:locked/>
    <w:rsid w:val="0093200D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table" w:styleId="a9">
    <w:name w:val="Table Grid"/>
    <w:basedOn w:val="a1"/>
    <w:uiPriority w:val="39"/>
    <w:rsid w:val="00C13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760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60B22"/>
  </w:style>
  <w:style w:type="paragraph" w:styleId="ac">
    <w:name w:val="footer"/>
    <w:basedOn w:val="a"/>
    <w:link w:val="ad"/>
    <w:uiPriority w:val="99"/>
    <w:unhideWhenUsed/>
    <w:rsid w:val="00760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60B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ukgo.s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ramu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6CB9F-C74D-41D9-9DD0-9E30755F2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Норкина Галина Николаевна</dc:creator>
  <cp:keywords/>
  <dc:description/>
  <cp:lastModifiedBy>Норкина Галина Николаевна</cp:lastModifiedBy>
  <cp:revision>24</cp:revision>
  <cp:lastPrinted>2026-07-17T08:37:00Z</cp:lastPrinted>
  <dcterms:created xsi:type="dcterms:W3CDTF">2025-08-28T03:30:00Z</dcterms:created>
  <dcterms:modified xsi:type="dcterms:W3CDTF">2026-07-17T08:38:00Z</dcterms:modified>
</cp:coreProperties>
</file>